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16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211C37" w:rsidRDefault="00211C37" w:rsidP="00211C37">
      <w:pPr>
        <w:pStyle w:val="a4"/>
        <w:spacing w:after="0" w:line="200" w:lineRule="atLeast"/>
        <w:jc w:val="center"/>
      </w:pPr>
      <w:r>
        <w:t>о проведении публичных консультаций для оценки регулирующего воздействия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</w:pPr>
      <w:proofErr w:type="spellStart"/>
      <w:r>
        <w:t>_</w:t>
      </w:r>
      <w:r>
        <w:rPr>
          <w:u w:val="single"/>
        </w:rPr>
        <w:t>Отдел</w:t>
      </w:r>
      <w:proofErr w:type="spellEnd"/>
      <w:r>
        <w:rPr>
          <w:u w:val="single"/>
        </w:rPr>
        <w:t xml:space="preserve"> архитектуры и градостроительной деятельности администрации Каслинского муниципального района______________________________________</w:t>
      </w:r>
      <w:r>
        <w:t>_______________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уведомляет о начале публичных консультаций в целях </w:t>
      </w:r>
      <w:proofErr w:type="gramStart"/>
      <w:r>
        <w:t>проведения оценки регулирующего воздействия проекта нормативного правового акта</w:t>
      </w:r>
      <w:proofErr w:type="gramEnd"/>
    </w:p>
    <w:p w:rsidR="00211C37" w:rsidRDefault="00211C37" w:rsidP="00211C37">
      <w:pPr>
        <w:pStyle w:val="a4"/>
        <w:spacing w:after="0" w:line="200" w:lineRule="atLeast"/>
        <w:jc w:val="both"/>
      </w:pPr>
      <w:proofErr w:type="spellStart"/>
      <w:r>
        <w:t>_</w:t>
      </w:r>
      <w:r>
        <w:rPr>
          <w:u w:val="single"/>
        </w:rPr>
        <w:t>Административного</w:t>
      </w:r>
      <w:proofErr w:type="spellEnd"/>
      <w:r>
        <w:rPr>
          <w:u w:val="single"/>
        </w:rPr>
        <w:t xml:space="preserve"> регламента предоставления муниципальной услуги «Выдача разрешения на строительство, реконструкцию объекта капитального строительства</w:t>
      </w:r>
      <w:r>
        <w:t>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color w:val="000000"/>
        </w:rPr>
      </w:pPr>
      <w:r>
        <w:rPr>
          <w:color w:val="000000"/>
        </w:rPr>
        <w:t>Срок проведения публичных консультаций __</w:t>
      </w:r>
      <w:r w:rsidR="004611FA" w:rsidRPr="004611FA">
        <w:rPr>
          <w:color w:val="000000"/>
          <w:u w:val="single"/>
        </w:rPr>
        <w:t>10</w:t>
      </w:r>
      <w:r w:rsidRPr="004611FA">
        <w:rPr>
          <w:color w:val="000000"/>
          <w:u w:val="single"/>
        </w:rPr>
        <w:t>_</w:t>
      </w:r>
      <w:r>
        <w:rPr>
          <w:color w:val="000000"/>
        </w:rPr>
        <w:t xml:space="preserve">_ </w:t>
      </w:r>
      <w:r w:rsidR="004611FA">
        <w:rPr>
          <w:color w:val="000000"/>
        </w:rPr>
        <w:t>рабочих</w:t>
      </w:r>
      <w:r>
        <w:rPr>
          <w:color w:val="000000"/>
        </w:rPr>
        <w:t xml:space="preserve"> дней (со дня размещения на официальном сайте </w:t>
      </w:r>
      <w:r>
        <w:rPr>
          <w:bCs/>
          <w:color w:val="000000"/>
          <w:spacing w:val="-4"/>
        </w:rPr>
        <w:t xml:space="preserve">администрации Каслинского муниципального района: </w:t>
      </w:r>
      <w:hyperlink r:id="rId5" w:history="1">
        <w:r>
          <w:rPr>
            <w:rStyle w:val="a3"/>
          </w:rPr>
          <w:t>www.kasli.org.ru</w:t>
        </w:r>
      </w:hyperlink>
      <w:r>
        <w:rPr>
          <w:color w:val="000000"/>
        </w:rPr>
        <w:t xml:space="preserve"> в сети Интернет настоящего уведомления)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Период проведения публичных консультаций ___</w:t>
      </w:r>
      <w:r w:rsidR="00AB5E8B">
        <w:rPr>
          <w:u w:val="single"/>
        </w:rPr>
        <w:t>05.04.2017-18.04.2017</w:t>
      </w:r>
      <w:r>
        <w:t>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                                                  </w:t>
      </w:r>
      <w:r>
        <w:rPr>
          <w:sz w:val="20"/>
          <w:szCs w:val="20"/>
        </w:rPr>
        <w:t>  (даты начала и окончания)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Способ направления участниками публичных консультаций своих предложений и замечаний: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1) предложения и замечания направляются по прилагаемой форме опросного листа в электронном виде на адрес __</w:t>
      </w:r>
      <w:proofErr w:type="spellStart"/>
      <w:r>
        <w:rPr>
          <w:u w:val="single"/>
          <w:lang w:val="en-US"/>
        </w:rPr>
        <w:t>OAiGD</w:t>
      </w:r>
      <w:proofErr w:type="spellEnd"/>
      <w:r w:rsidRPr="00211C37">
        <w:rPr>
          <w:u w:val="single"/>
        </w:rPr>
        <w:t>@</w:t>
      </w:r>
      <w:r>
        <w:rPr>
          <w:u w:val="single"/>
          <w:lang w:val="en-US"/>
        </w:rPr>
        <w:t>mail</w:t>
      </w:r>
      <w:r w:rsidRPr="00211C37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  <w:r>
        <w:t>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    </w:t>
      </w:r>
      <w:r>
        <w:rPr>
          <w:sz w:val="20"/>
          <w:szCs w:val="20"/>
        </w:rPr>
        <w:t xml:space="preserve"> (адрес электронной почты)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2) предложения и замечания направляются по прилагаемой форме опросного листа на бумажном носителе по адресу _</w:t>
      </w:r>
      <w:r>
        <w:rPr>
          <w:u w:val="single"/>
        </w:rPr>
        <w:t>456830, Челябинская область, г</w:t>
      </w:r>
      <w:proofErr w:type="gramStart"/>
      <w:r>
        <w:rPr>
          <w:u w:val="single"/>
        </w:rPr>
        <w:t>.К</w:t>
      </w:r>
      <w:proofErr w:type="gramEnd"/>
      <w:r>
        <w:rPr>
          <w:u w:val="single"/>
        </w:rPr>
        <w:t>асли, ул.Ленина, д.55, каб.9___________________________________________________________________________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</w:t>
      </w:r>
      <w:r>
        <w:rPr>
          <w:sz w:val="20"/>
          <w:szCs w:val="20"/>
        </w:rPr>
        <w:t>(адрес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Контактные данные: </w:t>
      </w:r>
      <w:proofErr w:type="spellStart"/>
      <w:r>
        <w:t>_</w:t>
      </w:r>
      <w:proofErr w:type="gramStart"/>
      <w:r>
        <w:rPr>
          <w:u w:val="single"/>
        </w:rPr>
        <w:t>Демидова</w:t>
      </w:r>
      <w:proofErr w:type="spellEnd"/>
      <w:r>
        <w:rPr>
          <w:u w:val="single"/>
        </w:rPr>
        <w:t xml:space="preserve"> </w:t>
      </w:r>
      <w:r w:rsidR="00D85618">
        <w:rPr>
          <w:u w:val="single"/>
        </w:rPr>
        <w:t>Т</w:t>
      </w:r>
      <w:r>
        <w:rPr>
          <w:u w:val="single"/>
        </w:rPr>
        <w:t>атьяна Александровна, заместитель начальника отдела, тел. 8(35149)21464, факс 8(3514922242_____________</w:t>
      </w:r>
      <w:r>
        <w:t>_________________________________</w:t>
      </w:r>
      <w:proofErr w:type="gramEnd"/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t>                            </w:t>
      </w:r>
      <w:r>
        <w:rPr>
          <w:sz w:val="20"/>
          <w:szCs w:val="20"/>
        </w:rPr>
        <w:t xml:space="preserve"> (фамилия, имя, отчество, должность, контактный телефон, факс)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</w:pPr>
      <w:r>
        <w:t>график работы:  пн. – пт. – с 8 ч. 00 мин. до 17 ч. 00 мин.</w:t>
      </w:r>
    </w:p>
    <w:p w:rsidR="00EA0490" w:rsidRDefault="00EA0490" w:rsidP="00211C37">
      <w:pPr>
        <w:pStyle w:val="a4"/>
        <w:spacing w:after="0" w:line="200" w:lineRule="atLeast"/>
      </w:pPr>
      <w:r>
        <w:t xml:space="preserve">                            среда, пятница – приема нет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  обеденный перерыв с 13 ч. 00 мин. до 14 ч. 00 мин.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   сб. – вс. – выходные дни.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Прилагаемые к уведомлению документы: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1) проект нормативного правового акта;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2) опросный лист.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rPr>
          <w:sz w:val="18"/>
        </w:rPr>
        <w:t>__________________________________________________________________________________________________________</w:t>
      </w:r>
      <w:r>
        <w:rPr>
          <w:sz w:val="20"/>
          <w:szCs w:val="20"/>
        </w:rPr>
        <w:t>Примечание: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Оценка регулирующего воздействия проектов нормативных правовых актов администрации Каслинского муниципального района проводится в соответствии с Порядком проведения оценки регулирующего воздействия проектов нормативных правовых актов администрации Каслинского муниципального района и экспертизы нормативных правовых актов администрации Каслинского муниципального района, утвержденным постановлением администрации Каслинского муниципального района от 27.03.2017 № 168 в целях выявления положений, которые:</w:t>
      </w:r>
      <w:proofErr w:type="gramEnd"/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 способствуют возникновению необоснованных расходов субъектов предпринимательской и инвестиционной деятельности и бюджета Каслинского муниципального района.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211C37" w:rsidRDefault="00211C37" w:rsidP="00EA0490">
      <w:pPr>
        <w:pStyle w:val="a4"/>
        <w:spacing w:after="0" w:line="200" w:lineRule="atLeast"/>
        <w:ind w:firstLine="709"/>
        <w:jc w:val="both"/>
      </w:pPr>
      <w:r>
        <w:rPr>
          <w:sz w:val="20"/>
          <w:szCs w:val="20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  <w:r>
        <w:t xml:space="preserve"> </w:t>
      </w:r>
    </w:p>
    <w:sectPr w:rsidR="00211C37" w:rsidSect="004611FA">
      <w:pgSz w:w="11906" w:h="16838"/>
      <w:pgMar w:top="315" w:right="651" w:bottom="77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C37"/>
    <w:rsid w:val="000D284F"/>
    <w:rsid w:val="00211C37"/>
    <w:rsid w:val="004611FA"/>
    <w:rsid w:val="00AB5E8B"/>
    <w:rsid w:val="00AE5130"/>
    <w:rsid w:val="00D21FD9"/>
    <w:rsid w:val="00D55A8E"/>
    <w:rsid w:val="00D85618"/>
    <w:rsid w:val="00EA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1C37"/>
    <w:pPr>
      <w:keepNext/>
      <w:numPr>
        <w:numId w:val="2"/>
      </w:numPr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C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semiHidden/>
    <w:unhideWhenUsed/>
    <w:rsid w:val="00211C37"/>
    <w:rPr>
      <w:color w:val="000080"/>
      <w:u w:val="single"/>
    </w:rPr>
  </w:style>
  <w:style w:type="paragraph" w:styleId="a4">
    <w:name w:val="Body Text"/>
    <w:basedOn w:val="a"/>
    <w:link w:val="a5"/>
    <w:unhideWhenUsed/>
    <w:rsid w:val="00211C37"/>
    <w:pPr>
      <w:spacing w:after="120"/>
    </w:pPr>
  </w:style>
  <w:style w:type="character" w:customStyle="1" w:styleId="a5">
    <w:name w:val="Основной текст Знак"/>
    <w:basedOn w:val="a0"/>
    <w:link w:val="a4"/>
    <w:rsid w:val="00211C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211C37"/>
    <w:pPr>
      <w:suppressLineNumbers/>
    </w:pPr>
  </w:style>
  <w:style w:type="paragraph" w:customStyle="1" w:styleId="ConsPlusNonformat">
    <w:name w:val="ConsPlusNonformat"/>
    <w:rsid w:val="00211C37"/>
    <w:pPr>
      <w:widowControl w:val="0"/>
      <w:suppressAutoHyphens/>
      <w:spacing w:after="0" w:line="100" w:lineRule="atLeast"/>
    </w:pPr>
    <w:rPr>
      <w:rFonts w:ascii="Courier New" w:eastAsia="SimSun" w:hAnsi="Courier New" w:cs="Courier New"/>
      <w:sz w:val="20"/>
      <w:szCs w:val="20"/>
      <w:lang w:eastAsia="hi-IN" w:bidi="hi-IN"/>
    </w:rPr>
  </w:style>
  <w:style w:type="paragraph" w:styleId="a7">
    <w:name w:val="Normal (Web)"/>
    <w:basedOn w:val="a"/>
    <w:uiPriority w:val="99"/>
    <w:semiHidden/>
    <w:unhideWhenUsed/>
    <w:rsid w:val="00D55A8E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li.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5</cp:revision>
  <dcterms:created xsi:type="dcterms:W3CDTF">2017-04-04T06:36:00Z</dcterms:created>
  <dcterms:modified xsi:type="dcterms:W3CDTF">2017-04-04T07:15:00Z</dcterms:modified>
</cp:coreProperties>
</file>